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08ED8" w14:textId="0B3E452E" w:rsidR="00472072" w:rsidRPr="008D419F" w:rsidRDefault="008D419F" w:rsidP="008D419F">
      <w:pPr>
        <w:spacing w:line="640" w:lineRule="exact"/>
        <w:ind w:right="-10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hAnsiTheme="minorHAnsi" w:cstheme="minorHAnsi"/>
          <w:sz w:val="22"/>
          <w:szCs w:val="22"/>
        </w:rPr>
        <w:pict w14:anchorId="4AD3BF54">
          <v:group id="_x0000_s1029" style="position:absolute;left:0;text-align:left;margin-left:342.25pt;margin-top:50.75pt;width:240.25pt;height:704.5pt;z-index:-251660800;mso-position-horizontal-relative:page;mso-position-vertical-relative:page" coordorigin="6845,1100" coordsize="4805,14090">
            <v:shape id="_x0000_s1037" style="position:absolute;left:6855;top:3525;width:4785;height:11655" coordorigin="6855,3525" coordsize="4785,11655" path="m6855,15180r4785,l11640,3525r-4785,l6855,15180xe" fillcolor="#eaeaea" stroked="f">
              <v:path arrowok="t"/>
            </v:shape>
            <v:shape id="_x0000_s1036" style="position:absolute;left:6870;top:1110;width:4770;height:2415" coordorigin="6870,1110" coordsize="4770,2415" path="m6870,3525r4770,l11640,1110r-4770,l6870,3525xe" fillcolor="#eaeaea" stroked="f">
              <v:path arrowok="t"/>
            </v:shape>
            <v:shape id="_x0000_s1035" style="position:absolute;left:6956;top:1809;width:4564;height:1686" coordorigin="6956,1809" coordsize="4564,1686" path="m6956,3495r4564,l11520,1809r-4564,l6956,3495xe" fillcolor="#eaeaea" stroked="f">
              <v:path arrowok="t"/>
            </v:shape>
            <v:shape id="_x0000_s1034" style="position:absolute;left:6956;top:3495;width:4564;height:2820" coordorigin="6956,3495" coordsize="4564,2820" path="m6956,6315r4564,l11520,3495r-4564,l6956,6315xe" fillcolor="#eaeaea" stroked="f">
              <v:path arrowok="t"/>
            </v:shape>
            <v:shape id="_x0000_s1033" style="position:absolute;left:6956;top:9030;width:4564;height:1845" coordorigin="6956,9030" coordsize="4564,1845" path="m6956,10875r4564,l11520,9030r-4564,l6956,10875xe" fillcolor="#eaeaea" stroked="f">
              <v:path arrowok="t"/>
            </v:shape>
            <v:shape id="_x0000_s1032" style="position:absolute;left:6956;top:13785;width:4564;height:1260" coordorigin="6956,13785" coordsize="4564,1260" path="m6956,15045r4564,l11520,13785r-4564,l6956,15045xe" fillcolor="#eaeaea" stroked="f">
              <v:path arrowok="t"/>
            </v:shape>
            <v:shape id="_x0000_s1031" style="position:absolute;left:6986;top:10980;width:4564;height:2670" coordorigin="6986,10980" coordsize="4564,2670" path="m6986,13650r4564,l11550,10980r-4564,l6986,13650xe" fillcolor="#eaeaea" stroked="f">
              <v:path arrowok="t"/>
            </v:shape>
            <v:shape id="_x0000_s1030" style="position:absolute;left:6956;top:6375;width:4684;height:2565" coordorigin="6956,6375" coordsize="4684,2565" path="m6956,8940r4684,l11640,6375r-4684,l6956,8940xe" fillcolor="#eaeaea" stroked="f">
              <v:path arrowok="t"/>
            </v:shape>
            <w10:wrap anchorx="page" anchory="page"/>
          </v:group>
        </w:pict>
      </w:r>
      <w:r w:rsidRPr="008D419F">
        <w:rPr>
          <w:rFonts w:asciiTheme="minorHAnsi" w:hAnsiTheme="minorHAnsi" w:cstheme="minorHAnsi"/>
          <w:sz w:val="22"/>
          <w:szCs w:val="22"/>
        </w:rPr>
        <w:pict w14:anchorId="72247418">
          <v:group id="_x0000_s1042" style="position:absolute;left:0;text-align:left;margin-left:41.35pt;margin-top:28pt;width:280.15pt;height:22.25pt;z-index:-251659776;mso-position-horizontal-relative:page" coordorigin="827,560" coordsize="5603,445">
            <v:shape id="_x0000_s1044" style="position:absolute;left:837;top:870;width:5443;height:125" coordorigin="837,870" coordsize="5443,125" path="m837,995r5443,l6280,870r-5443,l837,995xe" fillcolor="#eaeaea" stroked="f">
              <v:path arrowok="t"/>
            </v:shape>
            <v:shape id="_x0000_s1043" style="position:absolute;left:2925;top:570;width:3495;height:300" coordorigin="2925,570" coordsize="3495,300" path="m2925,870r3495,l6420,570r-3495,l2925,870xe" stroked="f">
              <v:path arrowok="t"/>
            </v:shape>
            <w10:wrap anchorx="page"/>
          </v:group>
        </w:pic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TERENCE</w:t>
      </w:r>
      <w:r w:rsidRPr="008D419F">
        <w:rPr>
          <w:rFonts w:asciiTheme="minorHAnsi" w:eastAsia="Calibri" w:hAnsiTheme="minorHAnsi" w:cstheme="minorHAnsi"/>
          <w:b/>
          <w:spacing w:val="-1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FRASER</w:t>
      </w:r>
    </w:p>
    <w:p w14:paraId="1394DE0C" w14:textId="77777777" w:rsidR="00472072" w:rsidRPr="008D419F" w:rsidRDefault="008D419F" w:rsidP="008D419F">
      <w:pPr>
        <w:spacing w:line="180" w:lineRule="exact"/>
        <w:ind w:right="-3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b/>
          <w:position w:val="1"/>
          <w:sz w:val="22"/>
          <w:szCs w:val="22"/>
        </w:rPr>
        <w:t>TRUCK</w:t>
      </w:r>
      <w:r w:rsidRPr="008D419F">
        <w:rPr>
          <w:rFonts w:asciiTheme="minorHAnsi" w:eastAsia="Calibri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b/>
          <w:position w:val="1"/>
          <w:sz w:val="22"/>
          <w:szCs w:val="22"/>
        </w:rPr>
        <w:t>RI</w:t>
      </w:r>
      <w:r w:rsidRPr="008D419F">
        <w:rPr>
          <w:rFonts w:asciiTheme="minorHAnsi" w:eastAsia="Calibri" w:hAnsiTheme="minorHAnsi" w:cstheme="minorHAnsi"/>
          <w:b/>
          <w:spacing w:val="2"/>
          <w:position w:val="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position w:val="1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position w:val="1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pacing w:val="2"/>
          <w:position w:val="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b/>
          <w:position w:val="1"/>
          <w:sz w:val="22"/>
          <w:szCs w:val="22"/>
        </w:rPr>
        <w:t>UME</w:t>
      </w:r>
    </w:p>
    <w:p w14:paraId="51172349" w14:textId="77777777" w:rsidR="00472072" w:rsidRPr="008D419F" w:rsidRDefault="008D419F">
      <w:pPr>
        <w:spacing w:before="79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hAnsiTheme="minorHAnsi" w:cstheme="minorHAnsi"/>
          <w:sz w:val="22"/>
          <w:szCs w:val="22"/>
        </w:rPr>
        <w:br w:type="column"/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Key skills</w:t>
      </w:r>
    </w:p>
    <w:p w14:paraId="7FB198CF" w14:textId="77777777" w:rsidR="00472072" w:rsidRPr="008D419F" w:rsidRDefault="00472072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B402F9D" w14:textId="77777777" w:rsidR="00472072" w:rsidRPr="008D419F" w:rsidRDefault="008D419F">
      <w:pPr>
        <w:ind w:left="29"/>
        <w:rPr>
          <w:rFonts w:asciiTheme="minorHAnsi" w:eastAsia="Calibri" w:hAnsiTheme="minorHAnsi" w:cstheme="minorHAnsi"/>
          <w:sz w:val="22"/>
          <w:szCs w:val="22"/>
        </w:rPr>
        <w:sectPr w:rsidR="00472072" w:rsidRPr="008D419F">
          <w:pgSz w:w="12240" w:h="15840"/>
          <w:pgMar w:top="1020" w:right="600" w:bottom="280" w:left="720" w:header="720" w:footer="720" w:gutter="0"/>
          <w:cols w:num="2" w:space="720" w:equalWidth="0">
            <w:col w:w="5573" w:space="722"/>
            <w:col w:w="4625"/>
          </w:cols>
        </w:sectPr>
      </w:pP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b/>
          <w:spacing w:val="3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OF</w:t>
      </w:r>
    </w:p>
    <w:p w14:paraId="486F81F6" w14:textId="77777777" w:rsidR="00472072" w:rsidRPr="008D419F" w:rsidRDefault="00472072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414"/>
        <w:gridCol w:w="2011"/>
        <w:gridCol w:w="366"/>
        <w:gridCol w:w="1582"/>
      </w:tblGrid>
      <w:tr w:rsidR="008D419F" w:rsidRPr="008D419F" w14:paraId="66C4C65C" w14:textId="77777777">
        <w:trPr>
          <w:trHeight w:hRule="exact" w:val="31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8D991BB" w14:textId="77777777" w:rsidR="00472072" w:rsidRPr="008D419F" w:rsidRDefault="008D419F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8D419F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ee</w:t>
            </w: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Su</w:t>
            </w: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mm</w:t>
            </w:r>
            <w:r w:rsidRPr="008D419F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DB8AB31" w14:textId="77777777" w:rsidR="00472072" w:rsidRPr="008D419F" w:rsidRDefault="008D419F">
            <w:pPr>
              <w:spacing w:before="63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08C652C" w14:textId="77777777" w:rsidR="00472072" w:rsidRPr="008D419F" w:rsidRDefault="008D419F">
            <w:pPr>
              <w:spacing w:before="69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Safe</w:t>
            </w:r>
            <w:r w:rsidRPr="008D419F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51211D0" w14:textId="77777777" w:rsidR="00472072" w:rsidRPr="008D419F" w:rsidRDefault="008D419F">
            <w:pPr>
              <w:spacing w:before="63"/>
              <w:ind w:left="105" w:right="100"/>
              <w:jc w:val="center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14247AF" w14:textId="77777777" w:rsidR="00472072" w:rsidRPr="008D419F" w:rsidRDefault="008D419F">
            <w:pPr>
              <w:spacing w:before="69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Ro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8D419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8D419F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8D419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w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8D419F" w:rsidRPr="008D419F" w14:paraId="051DBE90" w14:textId="77777777">
        <w:trPr>
          <w:trHeight w:hRule="exact" w:val="80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25FAA3B2" w14:textId="77777777" w:rsidR="00472072" w:rsidRPr="008D419F" w:rsidRDefault="008D419F">
            <w:pPr>
              <w:spacing w:line="20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ll</w:t>
            </w:r>
            <w:r w:rsidRPr="008D419F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ted,</w:t>
            </w:r>
            <w:r w:rsidRPr="008D419F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k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8D419F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8D419F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ff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</w:t>
            </w:r>
            <w:r w:rsidRPr="008D419F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D419F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un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8D419F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on</w:t>
            </w:r>
            <w:r w:rsidRPr="008D419F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8D419F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</w:t>
            </w:r>
          </w:p>
          <w:p w14:paraId="1B66B4AA" w14:textId="77777777" w:rsidR="00472072" w:rsidRPr="008D419F" w:rsidRDefault="008D419F">
            <w:pPr>
              <w:spacing w:before="36" w:line="276" w:lineRule="auto"/>
              <w:ind w:left="40" w:right="59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ap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tud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cc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th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gh</w:t>
            </w:r>
            <w:r w:rsidRPr="008D419F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8D419F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ccur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cy</w:t>
            </w:r>
            <w:r w:rsidRPr="008D419F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8D419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am 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8D419F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Te</w:t>
            </w:r>
            <w:r w:rsidRPr="008D419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8D419F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D419F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a cl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8D419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8D419F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8D419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8D419F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8D419F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com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ort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ab</w:t>
            </w:r>
            <w:r w:rsidRPr="008D419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8D419F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8D419F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E2D9ECC" w14:textId="77777777" w:rsidR="00472072" w:rsidRPr="008D419F" w:rsidRDefault="008D419F">
            <w:pPr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4731C510" w14:textId="77777777" w:rsidR="00472072" w:rsidRPr="008D419F" w:rsidRDefault="008D419F">
            <w:pPr>
              <w:spacing w:before="54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5B61BF31" w14:textId="77777777" w:rsidR="00472072" w:rsidRPr="008D419F" w:rsidRDefault="008D419F">
            <w:pPr>
              <w:spacing w:before="57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FF0A679" w14:textId="77777777" w:rsidR="00472072" w:rsidRPr="008D419F" w:rsidRDefault="008D419F">
            <w:pPr>
              <w:spacing w:before="5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icle</w:t>
            </w:r>
            <w:r w:rsidRPr="008D419F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ty</w:t>
            </w:r>
            <w:r w:rsidRPr="008D419F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cks</w:t>
            </w:r>
          </w:p>
          <w:p w14:paraId="5E2F4A78" w14:textId="77777777" w:rsidR="00472072" w:rsidRPr="008D419F" w:rsidRDefault="008D419F">
            <w:pPr>
              <w:spacing w:before="10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Ro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8D419F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5748C79E" w14:textId="77777777" w:rsidR="00472072" w:rsidRPr="008D419F" w:rsidRDefault="008D419F">
            <w:pPr>
              <w:spacing w:before="12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Fu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D419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D419F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E1ED310" w14:textId="77777777" w:rsidR="00472072" w:rsidRPr="008D419F" w:rsidRDefault="008D419F">
            <w:pPr>
              <w:ind w:left="105" w:right="100"/>
              <w:jc w:val="center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1F93DE69" w14:textId="77777777" w:rsidR="00472072" w:rsidRPr="008D419F" w:rsidRDefault="008D419F">
            <w:pPr>
              <w:spacing w:before="54"/>
              <w:ind w:left="105" w:right="100"/>
              <w:jc w:val="center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06C83492" w14:textId="77777777" w:rsidR="00472072" w:rsidRPr="008D419F" w:rsidRDefault="008D419F">
            <w:pPr>
              <w:spacing w:before="57"/>
              <w:ind w:left="105" w:right="100"/>
              <w:jc w:val="center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9957106" w14:textId="77777777" w:rsidR="00472072" w:rsidRPr="008D419F" w:rsidRDefault="008D419F">
            <w:pPr>
              <w:spacing w:before="5" w:line="251" w:lineRule="auto"/>
              <w:ind w:left="134" w:right="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lti</w:t>
            </w:r>
            <w:r w:rsidRPr="008D419F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op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s Cu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ice For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8D419F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rati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8D419F" w:rsidRPr="008D419F" w14:paraId="1749FFAB" w14:textId="77777777">
        <w:trPr>
          <w:trHeight w:hRule="exact" w:val="257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61244372" w14:textId="77777777" w:rsidR="00472072" w:rsidRPr="008D419F" w:rsidRDefault="008D419F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lo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8D419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8D419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8D419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8D419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ge</w:t>
            </w:r>
            <w:r w:rsidRPr="008D419F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8D419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8D419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8D419F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such</w:t>
            </w:r>
            <w:r w:rsidRPr="008D419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v</w:t>
            </w:r>
            <w:r w:rsidRPr="008D419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8D419F">
              <w:rPr>
                <w:rFonts w:asciiTheme="minorHAnsi" w:eastAsia="Calibri" w:hAnsiTheme="minorHAnsi" w:cstheme="minorHAnsi"/>
                <w:sz w:val="22"/>
                <w:szCs w:val="22"/>
              </w:rPr>
              <w:t>icle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73C61E7" w14:textId="77777777" w:rsidR="00472072" w:rsidRPr="008D419F" w:rsidRDefault="004720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284AD90" w14:textId="77777777" w:rsidR="00472072" w:rsidRPr="008D419F" w:rsidRDefault="004720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7035490" w14:textId="77777777" w:rsidR="00472072" w:rsidRPr="008D419F" w:rsidRDefault="004720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5CFFDD8" w14:textId="77777777" w:rsidR="00472072" w:rsidRPr="008D419F" w:rsidRDefault="004720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1FF71" w14:textId="77777777" w:rsidR="00472072" w:rsidRPr="008D419F" w:rsidRDefault="00472072">
      <w:pPr>
        <w:rPr>
          <w:rFonts w:asciiTheme="minorHAnsi" w:hAnsiTheme="minorHAnsi" w:cstheme="minorHAnsi"/>
          <w:sz w:val="22"/>
          <w:szCs w:val="22"/>
        </w:rPr>
        <w:sectPr w:rsidR="00472072" w:rsidRPr="008D419F">
          <w:type w:val="continuous"/>
          <w:pgSz w:w="12240" w:h="15840"/>
          <w:pgMar w:top="1020" w:right="600" w:bottom="280" w:left="720" w:header="720" w:footer="720" w:gutter="0"/>
          <w:cols w:space="720"/>
        </w:sectPr>
      </w:pPr>
    </w:p>
    <w:p w14:paraId="55114DFE" w14:textId="6EF0A49D" w:rsidR="00472072" w:rsidRPr="008D419F" w:rsidRDefault="008D419F">
      <w:pPr>
        <w:spacing w:before="20" w:line="276" w:lineRule="auto"/>
        <w:ind w:left="175" w:right="-37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af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ty</w:t>
      </w:r>
      <w:r w:rsidRPr="008D419F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road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ight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z w:val="22"/>
          <w:szCs w:val="22"/>
        </w:rPr>
        <w:t>itie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e can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D419F">
        <w:rPr>
          <w:rFonts w:asciiTheme="minorHAnsi" w:eastAsia="Calibri" w:hAnsiTheme="minorHAnsi" w:cstheme="minorHAnsi"/>
          <w:sz w:val="22"/>
          <w:szCs w:val="22"/>
        </w:rPr>
        <w:t>ain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z w:val="22"/>
          <w:szCs w:val="22"/>
        </w:rPr>
        <w:t>or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lo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rio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will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is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re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 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omp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y ac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z w:val="22"/>
          <w:szCs w:val="22"/>
        </w:rPr>
        <w:t>ce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ara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is 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rre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tly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oki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for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it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D419F">
        <w:rPr>
          <w:rFonts w:asciiTheme="minorHAnsi" w:eastAsia="Calibri" w:hAnsiTheme="minorHAnsi" w:cstheme="minorHAnsi"/>
          <w:sz w:val="22"/>
          <w:szCs w:val="22"/>
        </w:rPr>
        <w:t>le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iti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with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 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at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ri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rs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ic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z w:val="22"/>
          <w:szCs w:val="22"/>
        </w:rPr>
        <w:t>it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with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z w:val="22"/>
          <w:szCs w:val="22"/>
        </w:rPr>
        <w:t>or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ri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7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z w:val="22"/>
          <w:szCs w:val="22"/>
        </w:rPr>
        <w:t>/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mf</w:t>
      </w:r>
      <w:r w:rsidRPr="008D419F">
        <w:rPr>
          <w:rFonts w:asciiTheme="minorHAnsi" w:eastAsia="Calibri" w:hAnsiTheme="minorHAnsi" w:cstheme="minorHAnsi"/>
          <w:sz w:val="22"/>
          <w:szCs w:val="22"/>
        </w:rPr>
        <w:t>ort.</w:t>
      </w:r>
    </w:p>
    <w:p w14:paraId="13E9EF1B" w14:textId="77777777" w:rsidR="00472072" w:rsidRPr="008D419F" w:rsidRDefault="004720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868C85" w14:textId="77777777" w:rsidR="00472072" w:rsidRPr="008D419F" w:rsidRDefault="004720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C97627" w14:textId="77777777" w:rsidR="00472072" w:rsidRPr="008D419F" w:rsidRDefault="00472072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0FC6739D" w14:textId="77777777" w:rsidR="00472072" w:rsidRPr="008D419F" w:rsidRDefault="008D419F">
      <w:pPr>
        <w:ind w:left="204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ade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ual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B4DFF6A" w14:textId="77777777" w:rsidR="00472072" w:rsidRPr="008D419F" w:rsidRDefault="0047207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9"/>
        <w:gridCol w:w="1768"/>
      </w:tblGrid>
      <w:tr w:rsidR="008D419F" w:rsidRPr="008D419F" w14:paraId="4681D57B" w14:textId="77777777">
        <w:trPr>
          <w:trHeight w:hRule="exact" w:val="221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A4C53E3" w14:textId="77777777" w:rsidR="00472072" w:rsidRPr="008D419F" w:rsidRDefault="008D419F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8D419F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8D419F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v</w:t>
            </w: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8D419F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r</w:t>
            </w: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8D419F">
              <w:rPr>
                <w:rFonts w:asciiTheme="minorHAnsi" w:eastAsia="Calibri" w:hAnsiTheme="minorHAnsi" w:cstheme="minorHAnsi"/>
                <w:b/>
                <w:spacing w:val="-8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Nor</w:t>
            </w: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th</w:t>
            </w:r>
            <w:r w:rsidRPr="008D419F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Co</w:t>
            </w:r>
            <w:r w:rsidRPr="008D419F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ll</w:t>
            </w: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g</w:t>
            </w: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2D3ADECB" w14:textId="77777777" w:rsidR="00472072" w:rsidRPr="008D419F" w:rsidRDefault="008D419F">
            <w:pPr>
              <w:spacing w:line="180" w:lineRule="exact"/>
              <w:ind w:left="6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2011</w:t>
            </w:r>
            <w:r w:rsidRPr="008D419F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8D419F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2</w:t>
            </w:r>
            <w:r w:rsidRPr="008D419F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012</w:t>
            </w:r>
          </w:p>
        </w:tc>
      </w:tr>
      <w:tr w:rsidR="008D419F" w:rsidRPr="008D419F" w14:paraId="1E7599DE" w14:textId="77777777">
        <w:trPr>
          <w:trHeight w:hRule="exact" w:val="487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7DE7B150" w14:textId="77777777" w:rsidR="00472072" w:rsidRPr="008D419F" w:rsidRDefault="008D419F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rcial</w:t>
            </w:r>
            <w:r w:rsidRPr="008D419F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Dri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r’s</w:t>
            </w:r>
            <w:r w:rsidRPr="008D419F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8D419F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ns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3C8A3DE7" w14:textId="77777777" w:rsidR="00472072" w:rsidRPr="008D419F" w:rsidRDefault="008D419F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8D419F" w:rsidRPr="008D419F" w14:paraId="736C3536" w14:textId="77777777">
        <w:trPr>
          <w:trHeight w:hRule="exact" w:val="489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209C900C" w14:textId="77777777" w:rsidR="00472072" w:rsidRPr="008D419F" w:rsidRDefault="00472072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4EF141" w14:textId="77777777" w:rsidR="00472072" w:rsidRPr="008D419F" w:rsidRDefault="008D419F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8D419F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rm</w:t>
            </w:r>
            <w:r w:rsidRPr="008D419F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D419F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8D419F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8D419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am</w:t>
            </w:r>
            <w:r w:rsidRPr="008D419F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ou</w:t>
            </w:r>
            <w:r w:rsidRPr="008D419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8D419F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8D419F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ig</w:t>
            </w:r>
            <w:r w:rsidRPr="008D419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8D419F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Sc</w:t>
            </w:r>
            <w:r w:rsidRPr="008D419F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hoo</w:t>
            </w:r>
            <w:r w:rsidRPr="008D419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3C8A1CBC" w14:textId="77777777" w:rsidR="00472072" w:rsidRPr="008D419F" w:rsidRDefault="00472072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7D3523" w14:textId="77777777" w:rsidR="00472072" w:rsidRPr="008D419F" w:rsidRDefault="008D419F">
            <w:pPr>
              <w:ind w:left="6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2008</w:t>
            </w:r>
            <w:r w:rsidRPr="008D419F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</w:t>
            </w:r>
            <w:r w:rsidRPr="008D419F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2</w:t>
            </w:r>
            <w:r w:rsidRPr="008D419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011</w:t>
            </w:r>
          </w:p>
        </w:tc>
      </w:tr>
      <w:tr w:rsidR="008D419F" w:rsidRPr="008D419F" w14:paraId="75BAD8E6" w14:textId="77777777">
        <w:trPr>
          <w:trHeight w:hRule="exact" w:val="24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9424CFC" w14:textId="77777777" w:rsidR="00472072" w:rsidRPr="008D419F" w:rsidRDefault="008D419F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Mat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1F901679" w14:textId="77777777" w:rsidR="00472072" w:rsidRPr="008D419F" w:rsidRDefault="008D419F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8D419F" w:rsidRPr="008D419F" w14:paraId="0144D372" w14:textId="77777777">
        <w:trPr>
          <w:trHeight w:hRule="exact" w:val="24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C1FF18F" w14:textId="77777777" w:rsidR="00472072" w:rsidRPr="008D419F" w:rsidRDefault="008D419F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gli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1082B41F" w14:textId="77777777" w:rsidR="00472072" w:rsidRPr="008D419F" w:rsidRDefault="008D419F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8D419F" w:rsidRPr="008D419F" w14:paraId="63128C31" w14:textId="77777777">
        <w:trPr>
          <w:trHeight w:hRule="exact" w:val="24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48706925" w14:textId="77777777" w:rsidR="00472072" w:rsidRPr="008D419F" w:rsidRDefault="008D419F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Ge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ogra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ph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1B7E9B25" w14:textId="77777777" w:rsidR="00472072" w:rsidRPr="008D419F" w:rsidRDefault="008D419F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8D419F" w:rsidRPr="008D419F" w14:paraId="753F6486" w14:textId="77777777">
        <w:trPr>
          <w:trHeight w:hRule="exact" w:val="24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9992504" w14:textId="77777777" w:rsidR="00472072" w:rsidRPr="008D419F" w:rsidRDefault="008D419F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hy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632DF5E6" w14:textId="77777777" w:rsidR="00472072" w:rsidRPr="008D419F" w:rsidRDefault="008D419F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8D419F" w:rsidRPr="008D419F" w14:paraId="5C2B90A4" w14:textId="77777777">
        <w:trPr>
          <w:trHeight w:hRule="exact" w:val="24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C005F12" w14:textId="77777777" w:rsidR="00472072" w:rsidRPr="008D419F" w:rsidRDefault="008D419F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Bu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ne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tud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554BE8B7" w14:textId="77777777" w:rsidR="00472072" w:rsidRPr="008D419F" w:rsidRDefault="008D419F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8D419F" w:rsidRPr="008D419F" w14:paraId="360AC97D" w14:textId="77777777">
        <w:trPr>
          <w:trHeight w:hRule="exact" w:val="222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E58CD75" w14:textId="77777777" w:rsidR="00472072" w:rsidRPr="008D419F" w:rsidRDefault="008D419F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hy</w:t>
            </w:r>
            <w:r w:rsidRPr="008D419F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ical</w:t>
            </w:r>
            <w:r w:rsidRPr="008D419F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Edu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</w:t>
            </w:r>
            <w:r w:rsidRPr="008D419F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8D419F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ion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7FCEA7DD" w14:textId="77777777" w:rsidR="00472072" w:rsidRPr="008D419F" w:rsidRDefault="008D419F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8D419F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8D419F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8D419F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</w:tbl>
    <w:p w14:paraId="56E09228" w14:textId="77777777" w:rsidR="00472072" w:rsidRPr="008D419F" w:rsidRDefault="00472072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053E8E5" w14:textId="77777777" w:rsidR="00472072" w:rsidRPr="008D419F" w:rsidRDefault="004720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1A3CEF" w14:textId="77777777" w:rsidR="00472072" w:rsidRPr="008D419F" w:rsidRDefault="004720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156F87" w14:textId="01BA984F" w:rsidR="00472072" w:rsidRPr="008D419F" w:rsidRDefault="008D419F" w:rsidP="008D419F">
      <w:pPr>
        <w:ind w:firstLine="19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8D419F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dr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g sk</w:t>
      </w:r>
      <w:r w:rsidRPr="008D419F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ac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qui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hi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8D419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udy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106472D3" w14:textId="77777777" w:rsidR="00472072" w:rsidRPr="008D419F" w:rsidRDefault="008D419F">
      <w:pPr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D41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road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sa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D419F">
        <w:rPr>
          <w:rFonts w:asciiTheme="minorHAnsi" w:eastAsia="Calibri" w:hAnsiTheme="minorHAnsi" w:cstheme="minorHAnsi"/>
          <w:sz w:val="22"/>
          <w:szCs w:val="22"/>
        </w:rPr>
        <w:t>ty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895C7E4" w14:textId="77777777" w:rsidR="00472072" w:rsidRPr="008D419F" w:rsidRDefault="008D419F">
      <w:pPr>
        <w:spacing w:before="7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D419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D419F">
        <w:rPr>
          <w:rFonts w:asciiTheme="minorHAnsi" w:eastAsia="Calibri" w:hAnsiTheme="minorHAnsi" w:cstheme="minorHAnsi"/>
          <w:sz w:val="22"/>
          <w:szCs w:val="22"/>
        </w:rPr>
        <w:t>lo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go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D419F">
        <w:rPr>
          <w:rFonts w:asciiTheme="minorHAnsi" w:eastAsia="Calibri" w:hAnsiTheme="minorHAnsi" w:cstheme="minorHAnsi"/>
          <w:sz w:val="22"/>
          <w:szCs w:val="22"/>
        </w:rPr>
        <w:t>to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ck.</w:t>
      </w:r>
    </w:p>
    <w:p w14:paraId="25225B5C" w14:textId="77777777" w:rsidR="00472072" w:rsidRPr="008D419F" w:rsidRDefault="008D419F">
      <w:pPr>
        <w:tabs>
          <w:tab w:val="left" w:pos="540"/>
        </w:tabs>
        <w:spacing w:before="11" w:line="240" w:lineRule="exact"/>
        <w:ind w:left="550" w:right="264" w:hanging="36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D419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ur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 lo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is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re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at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we</w:t>
      </w:r>
      <w:r w:rsidRPr="008D419F">
        <w:rPr>
          <w:rFonts w:asciiTheme="minorHAnsi" w:eastAsia="Calibri" w:hAnsiTheme="minorHAnsi" w:cstheme="minorHAnsi"/>
          <w:sz w:val="22"/>
          <w:szCs w:val="22"/>
        </w:rPr>
        <w:t>ight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is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rly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1790B2" w14:textId="77777777" w:rsidR="00472072" w:rsidRPr="008D419F" w:rsidRDefault="008D419F">
      <w:pPr>
        <w:tabs>
          <w:tab w:val="left" w:pos="540"/>
        </w:tabs>
        <w:spacing w:before="34" w:line="240" w:lineRule="exact"/>
        <w:ind w:left="550" w:right="177" w:hanging="36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D419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8D419F">
        <w:rPr>
          <w:rFonts w:asciiTheme="minorHAnsi" w:eastAsia="Calibri" w:hAnsiTheme="minorHAnsi" w:cstheme="minorHAnsi"/>
          <w:sz w:val="22"/>
          <w:szCs w:val="22"/>
        </w:rPr>
        <w:t>ard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ic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like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ail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,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allet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stillage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D16BFF3" w14:textId="77777777" w:rsidR="00472072" w:rsidRPr="008D419F" w:rsidRDefault="008D419F">
      <w:pPr>
        <w:spacing w:before="7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D41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Kno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Digit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ac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og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CCEAB75" w14:textId="77777777" w:rsidR="00472072" w:rsidRPr="008D419F" w:rsidRDefault="008D419F">
      <w:pPr>
        <w:tabs>
          <w:tab w:val="left" w:pos="540"/>
        </w:tabs>
        <w:spacing w:before="3" w:line="240" w:lineRule="atLeast"/>
        <w:ind w:left="550" w:right="118" w:hanging="36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D419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z w:val="22"/>
          <w:szCs w:val="22"/>
        </w:rPr>
        <w:t>ood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geogr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aph</w:t>
      </w:r>
      <w:r w:rsidRPr="008D419F">
        <w:rPr>
          <w:rFonts w:asciiTheme="minorHAnsi" w:eastAsia="Calibri" w:hAnsiTheme="minorHAnsi" w:cstheme="minorHAnsi"/>
          <w:sz w:val="22"/>
          <w:szCs w:val="22"/>
        </w:rPr>
        <w:t>ical</w:t>
      </w:r>
      <w:r w:rsidRPr="008D419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kn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cal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io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al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twor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94B412" w14:textId="77777777" w:rsidR="00472072" w:rsidRPr="008D419F" w:rsidRDefault="008D419F">
      <w:pPr>
        <w:spacing w:line="180" w:lineRule="exact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hAnsiTheme="minorHAnsi" w:cstheme="minorHAnsi"/>
          <w:sz w:val="22"/>
          <w:szCs w:val="22"/>
        </w:rPr>
        <w:br w:type="column"/>
      </w:r>
      <w:r w:rsidRPr="008D419F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K</w:t>
      </w:r>
      <w:r w:rsidRPr="008D419F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position w:val="1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position w:val="1"/>
          <w:sz w:val="22"/>
          <w:szCs w:val="22"/>
        </w:rPr>
        <w:t>CO</w:t>
      </w:r>
      <w:r w:rsidRPr="008D419F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b/>
          <w:spacing w:val="2"/>
          <w:position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pacing w:val="2"/>
          <w:position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b/>
          <w:position w:val="1"/>
          <w:sz w:val="22"/>
          <w:szCs w:val="22"/>
        </w:rPr>
        <w:t>CI</w:t>
      </w:r>
      <w:r w:rsidRPr="008D419F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position w:val="1"/>
          <w:sz w:val="22"/>
          <w:szCs w:val="22"/>
        </w:rPr>
        <w:t>S</w:t>
      </w:r>
    </w:p>
    <w:p w14:paraId="26CCE717" w14:textId="77777777" w:rsidR="00472072" w:rsidRPr="008D419F" w:rsidRDefault="0047207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DCA1AF3" w14:textId="77777777" w:rsidR="00472072" w:rsidRPr="008D419F" w:rsidRDefault="008D419F">
      <w:pPr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D41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with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as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z w:val="22"/>
          <w:szCs w:val="22"/>
        </w:rPr>
        <w:t>ci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D789B97" w14:textId="77777777" w:rsidR="00472072" w:rsidRPr="008D419F" w:rsidRDefault="008D419F">
      <w:pPr>
        <w:tabs>
          <w:tab w:val="left" w:pos="360"/>
        </w:tabs>
        <w:spacing w:before="4"/>
        <w:ind w:left="360" w:right="427" w:hanging="36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D419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D419F">
        <w:rPr>
          <w:rFonts w:asciiTheme="minorHAnsi" w:eastAsia="Calibri" w:hAnsiTheme="minorHAnsi" w:cstheme="minorHAnsi"/>
          <w:sz w:val="22"/>
          <w:szCs w:val="22"/>
        </w:rPr>
        <w:t>Willing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work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rti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clu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igh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,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ke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olid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rio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6F5DC5A" w14:textId="77777777" w:rsidR="00472072" w:rsidRPr="008D419F" w:rsidRDefault="008D419F">
      <w:pPr>
        <w:tabs>
          <w:tab w:val="left" w:pos="360"/>
        </w:tabs>
        <w:spacing w:before="3"/>
        <w:ind w:left="360" w:right="206" w:hanging="36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D419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D419F">
        <w:rPr>
          <w:rFonts w:asciiTheme="minorHAnsi" w:eastAsia="Calibri" w:hAnsiTheme="minorHAnsi" w:cstheme="minorHAnsi"/>
          <w:sz w:val="22"/>
          <w:szCs w:val="22"/>
        </w:rPr>
        <w:t>Buildi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la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io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with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rs</w:t>
      </w:r>
      <w:r w:rsidRPr="008D419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D419F">
        <w:rPr>
          <w:rFonts w:asciiTheme="minorHAnsi" w:eastAsia="Calibri" w:hAnsiTheme="minorHAnsi" w:cstheme="minorHAnsi"/>
          <w:sz w:val="22"/>
          <w:szCs w:val="22"/>
        </w:rPr>
        <w:t>gh 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lar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1134322" w14:textId="77777777" w:rsidR="00472072" w:rsidRPr="008D419F" w:rsidRDefault="008D419F">
      <w:pPr>
        <w:tabs>
          <w:tab w:val="left" w:pos="360"/>
        </w:tabs>
        <w:spacing w:before="32" w:line="240" w:lineRule="exact"/>
        <w:ind w:left="360" w:right="368" w:hanging="36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D419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D419F">
        <w:rPr>
          <w:rFonts w:asciiTheme="minorHAnsi" w:eastAsia="Calibri" w:hAnsiTheme="minorHAnsi" w:cstheme="minorHAnsi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hy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ically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fit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z w:val="22"/>
          <w:szCs w:val="22"/>
        </w:rPr>
        <w:t>le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dem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z w:val="22"/>
          <w:szCs w:val="22"/>
        </w:rPr>
        <w:t>ork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i.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B035268" w14:textId="77777777" w:rsidR="00472072" w:rsidRPr="008D419F" w:rsidRDefault="008D419F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D41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Dri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af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ly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97D3E92" w14:textId="77777777" w:rsidR="00472072" w:rsidRPr="008D419F" w:rsidRDefault="00472072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4D611E6" w14:textId="77777777" w:rsidR="00472072" w:rsidRPr="008D419F" w:rsidRDefault="008D419F">
      <w:pPr>
        <w:ind w:left="58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ONAL</w:t>
      </w:r>
      <w:r w:rsidRPr="008D419F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</w:t>
      </w:r>
      <w:r w:rsidRPr="008D419F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LLS</w:t>
      </w:r>
    </w:p>
    <w:p w14:paraId="43797A7F" w14:textId="77777777" w:rsidR="00472072" w:rsidRPr="008D419F" w:rsidRDefault="00472072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65D4117" w14:textId="77777777" w:rsidR="00472072" w:rsidRPr="008D419F" w:rsidRDefault="008D419F">
      <w:pPr>
        <w:tabs>
          <w:tab w:val="left" w:pos="400"/>
        </w:tabs>
        <w:spacing w:line="240" w:lineRule="exact"/>
        <w:ind w:left="418" w:right="945" w:hanging="36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D419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D419F">
        <w:rPr>
          <w:rFonts w:asciiTheme="minorHAnsi" w:eastAsia="Calibri" w:hAnsiTheme="minorHAnsi" w:cstheme="minorHAnsi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lite,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fri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z w:val="22"/>
          <w:szCs w:val="22"/>
        </w:rPr>
        <w:t>,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io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al 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ara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296D8DC" w14:textId="77777777" w:rsidR="00472072" w:rsidRPr="008D419F" w:rsidRDefault="008D419F">
      <w:pPr>
        <w:tabs>
          <w:tab w:val="left" w:pos="400"/>
        </w:tabs>
        <w:spacing w:before="34" w:line="240" w:lineRule="exact"/>
        <w:ind w:left="418" w:right="701" w:hanging="36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D419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z w:val="22"/>
          <w:szCs w:val="22"/>
        </w:rPr>
        <w:t>ility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cli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z w:val="22"/>
          <w:szCs w:val="22"/>
        </w:rPr>
        <w:t>,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sta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for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8D419F">
        <w:rPr>
          <w:rFonts w:asciiTheme="minorHAnsi" w:eastAsia="Calibri" w:hAnsiTheme="minorHAnsi" w:cstheme="minorHAnsi"/>
          <w:sz w:val="22"/>
          <w:szCs w:val="22"/>
        </w:rPr>
        <w:t>xt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rio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00A5107" w14:textId="77777777" w:rsidR="00472072" w:rsidRPr="008D419F" w:rsidRDefault="008D419F">
      <w:pPr>
        <w:tabs>
          <w:tab w:val="left" w:pos="400"/>
        </w:tabs>
        <w:spacing w:before="7"/>
        <w:ind w:left="418" w:right="83" w:hanging="36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D419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D419F">
        <w:rPr>
          <w:rFonts w:asciiTheme="minorHAnsi" w:eastAsia="Calibri" w:hAnsiTheme="minorHAnsi" w:cstheme="minorHAnsi"/>
          <w:sz w:val="22"/>
          <w:szCs w:val="22"/>
        </w:rPr>
        <w:t>Prep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work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fl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xi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z w:val="22"/>
          <w:szCs w:val="22"/>
        </w:rPr>
        <w:t>le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rs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6D362F8" w14:textId="77777777" w:rsidR="00472072" w:rsidRPr="008D419F" w:rsidRDefault="008D419F">
      <w:pPr>
        <w:spacing w:before="3"/>
        <w:ind w:left="58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D41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mf</w:t>
      </w:r>
      <w:r w:rsidRPr="008D419F">
        <w:rPr>
          <w:rFonts w:asciiTheme="minorHAnsi" w:eastAsia="Calibri" w:hAnsiTheme="minorHAnsi" w:cstheme="minorHAnsi"/>
          <w:sz w:val="22"/>
          <w:szCs w:val="22"/>
        </w:rPr>
        <w:t>ort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ali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rs</w:t>
      </w:r>
      <w:r w:rsidRPr="008D419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8D419F">
        <w:rPr>
          <w:rFonts w:asciiTheme="minorHAnsi" w:eastAsia="Calibri" w:hAnsiTheme="minorHAnsi" w:cstheme="minorHAnsi"/>
          <w:sz w:val="22"/>
          <w:szCs w:val="22"/>
        </w:rPr>
        <w:t>lic.</w:t>
      </w:r>
    </w:p>
    <w:p w14:paraId="66888D5F" w14:textId="77777777" w:rsidR="00472072" w:rsidRPr="008D419F" w:rsidRDefault="0047207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1FA46814" w14:textId="77777777" w:rsidR="00472072" w:rsidRPr="008D419F" w:rsidRDefault="004720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3996B2" w14:textId="77777777" w:rsidR="00472072" w:rsidRPr="008D419F" w:rsidRDefault="008D419F">
      <w:pPr>
        <w:ind w:left="58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BB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8D419F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ES</w:t>
      </w:r>
      <w:r w:rsidRPr="008D419F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1956CC76" w14:textId="77777777" w:rsidR="00472072" w:rsidRPr="008D419F" w:rsidRDefault="008D419F">
      <w:pPr>
        <w:spacing w:before="34" w:line="276" w:lineRule="auto"/>
        <w:ind w:left="58" w:right="315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ce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D419F">
        <w:rPr>
          <w:rFonts w:asciiTheme="minorHAnsi" w:eastAsia="Calibri" w:hAnsiTheme="minorHAnsi" w:cstheme="minorHAnsi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ic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is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sp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re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li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D419F">
        <w:rPr>
          <w:rFonts w:asciiTheme="minorHAnsi" w:eastAsia="Calibri" w:hAnsiTheme="minorHAnsi" w:cstheme="minorHAnsi"/>
          <w:sz w:val="22"/>
          <w:szCs w:val="22"/>
        </w:rPr>
        <w:t>ar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,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examine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air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ic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D419F">
        <w:rPr>
          <w:rFonts w:asciiTheme="minorHAnsi" w:eastAsia="Calibri" w:hAnsiTheme="minorHAnsi" w:cstheme="minorHAnsi"/>
          <w:sz w:val="22"/>
          <w:szCs w:val="22"/>
        </w:rPr>
        <w:t>ry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ch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on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is 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rre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tly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wor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je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z w:val="22"/>
          <w:szCs w:val="22"/>
        </w:rPr>
        <w:t>ith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is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fri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,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lly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cla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ic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ot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icle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1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8D419F">
        <w:rPr>
          <w:rFonts w:asciiTheme="minorHAnsi" w:eastAsia="Calibri" w:hAnsiTheme="minorHAnsi" w:cstheme="minorHAnsi"/>
          <w:sz w:val="22"/>
          <w:szCs w:val="22"/>
        </w:rPr>
        <w:t>60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1EE7B46" w14:textId="77777777" w:rsidR="00472072" w:rsidRPr="008D419F" w:rsidRDefault="00472072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24FBF872" w14:textId="77777777" w:rsidR="00472072" w:rsidRPr="008D419F" w:rsidRDefault="008D419F">
      <w:pPr>
        <w:ind w:left="89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b/>
          <w:spacing w:val="3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ES</w:t>
      </w:r>
    </w:p>
    <w:p w14:paraId="7176FE99" w14:textId="77777777" w:rsidR="00472072" w:rsidRPr="008D419F" w:rsidRDefault="00472072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D121938" w14:textId="77777777" w:rsidR="00472072" w:rsidRPr="008D419F" w:rsidRDefault="008D419F">
      <w:pPr>
        <w:ind w:left="89" w:right="635"/>
        <w:rPr>
          <w:rFonts w:asciiTheme="minorHAnsi" w:eastAsia="Calibri" w:hAnsiTheme="minorHAnsi" w:cstheme="minorHAnsi"/>
          <w:sz w:val="22"/>
          <w:szCs w:val="22"/>
        </w:rPr>
        <w:sectPr w:rsidR="00472072" w:rsidRPr="008D419F">
          <w:type w:val="continuous"/>
          <w:pgSz w:w="12240" w:h="15840"/>
          <w:pgMar w:top="1020" w:right="600" w:bottom="280" w:left="720" w:header="720" w:footer="720" w:gutter="0"/>
          <w:cols w:num="2" w:space="720" w:equalWidth="0">
            <w:col w:w="5597" w:space="726"/>
            <w:col w:w="4597"/>
          </w:cols>
        </w:sectPr>
      </w:pPr>
      <w:r w:rsidRPr="008D419F">
        <w:rPr>
          <w:rFonts w:asciiTheme="minorHAnsi" w:eastAsia="Calibri" w:hAnsiTheme="minorHAnsi" w:cstheme="minorHAnsi"/>
          <w:sz w:val="22"/>
          <w:szCs w:val="22"/>
        </w:rPr>
        <w:t>Ric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ard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Jo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s                       </w:t>
      </w:r>
      <w:r w:rsidRPr="008D419F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ilary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Ma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as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r                          </w:t>
      </w:r>
      <w:r w:rsidRPr="008D419F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Pr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je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Coor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or Da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z w:val="22"/>
          <w:szCs w:val="22"/>
        </w:rPr>
        <w:t>j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Coll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ge                     </w:t>
      </w:r>
      <w:r w:rsidRPr="008D419F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Da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z w:val="22"/>
          <w:szCs w:val="22"/>
        </w:rPr>
        <w:t>j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arity</w:t>
      </w:r>
    </w:p>
    <w:p w14:paraId="3A5E75A7" w14:textId="77777777" w:rsidR="00472072" w:rsidRPr="008D419F" w:rsidRDefault="008D419F">
      <w:pPr>
        <w:spacing w:before="6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D41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D419F">
        <w:rPr>
          <w:rFonts w:asciiTheme="minorHAnsi" w:eastAsia="Calibri" w:hAnsiTheme="minorHAnsi" w:cstheme="minorHAnsi"/>
          <w:sz w:val="22"/>
          <w:szCs w:val="22"/>
        </w:rPr>
        <w:t>ri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D419F">
        <w:rPr>
          <w:rFonts w:asciiTheme="minorHAnsi" w:eastAsia="Calibri" w:hAnsiTheme="minorHAnsi" w:cstheme="minorHAnsi"/>
          <w:sz w:val="22"/>
          <w:szCs w:val="22"/>
        </w:rPr>
        <w:t>le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4D44855" w14:textId="77777777" w:rsidR="00472072" w:rsidRPr="008D419F" w:rsidRDefault="008D419F">
      <w:pPr>
        <w:spacing w:before="3"/>
        <w:ind w:left="190" w:right="-55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D41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Kno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ri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4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,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z w:val="22"/>
          <w:szCs w:val="22"/>
        </w:rPr>
        <w:t>Vs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D419F">
        <w:rPr>
          <w:rFonts w:asciiTheme="minorHAnsi" w:eastAsia="Calibri" w:hAnsiTheme="minorHAnsi" w:cstheme="minorHAnsi"/>
          <w:sz w:val="22"/>
          <w:szCs w:val="22"/>
        </w:rPr>
        <w:t>tr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EE7B559" w14:textId="77777777" w:rsidR="00472072" w:rsidRPr="008D419F" w:rsidRDefault="008D419F">
      <w:pPr>
        <w:spacing w:line="120" w:lineRule="exact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hAnsiTheme="minorHAnsi" w:cstheme="minorHAnsi"/>
          <w:sz w:val="22"/>
          <w:szCs w:val="22"/>
        </w:rPr>
        <w:br w:type="column"/>
      </w:r>
      <w:r w:rsidRPr="008D419F">
        <w:rPr>
          <w:rFonts w:asciiTheme="minorHAnsi" w:eastAsia="Calibri" w:hAnsiTheme="minorHAnsi" w:cstheme="minorHAnsi"/>
          <w:position w:val="2"/>
          <w:sz w:val="22"/>
          <w:szCs w:val="22"/>
        </w:rPr>
        <w:t>120</w:t>
      </w:r>
      <w:r w:rsidRPr="008D419F">
        <w:rPr>
          <w:rFonts w:asciiTheme="minorHAnsi" w:eastAsia="Calibri" w:hAnsiTheme="minorHAnsi" w:cstheme="minorHAnsi"/>
          <w:spacing w:val="-3"/>
          <w:position w:val="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position w:val="2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ys</w:t>
      </w:r>
      <w:r w:rsidRPr="008D419F">
        <w:rPr>
          <w:rFonts w:asciiTheme="minorHAnsi" w:eastAsia="Calibri" w:hAnsiTheme="minorHAnsi" w:cstheme="minorHAnsi"/>
          <w:position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5"/>
          <w:position w:val="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position w:val="2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position w:val="2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2"/>
          <w:position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position w:val="2"/>
          <w:sz w:val="22"/>
          <w:szCs w:val="22"/>
        </w:rPr>
        <w:t>t</w:t>
      </w:r>
    </w:p>
    <w:p w14:paraId="4A251AAE" w14:textId="77777777" w:rsidR="00472072" w:rsidRPr="008D419F" w:rsidRDefault="008D419F">
      <w:pPr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sz w:val="22"/>
          <w:szCs w:val="22"/>
        </w:rPr>
        <w:t>Bir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0C7D6F17" w14:textId="77777777" w:rsidR="00472072" w:rsidRPr="008D419F" w:rsidRDefault="008D419F">
      <w:pPr>
        <w:spacing w:line="200" w:lineRule="exact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position w:val="-2"/>
          <w:sz w:val="22"/>
          <w:szCs w:val="22"/>
        </w:rPr>
        <w:t>B18</w:t>
      </w:r>
      <w:r w:rsidRPr="008D419F">
        <w:rPr>
          <w:rFonts w:asciiTheme="minorHAnsi" w:eastAsia="Calibri" w:hAnsiTheme="minorHAnsi" w:cstheme="minorHAnsi"/>
          <w:spacing w:val="-4"/>
          <w:position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position w:val="-2"/>
          <w:sz w:val="22"/>
          <w:szCs w:val="22"/>
        </w:rPr>
        <w:t>6</w:t>
      </w:r>
      <w:r w:rsidRPr="008D419F">
        <w:rPr>
          <w:rFonts w:asciiTheme="minorHAnsi" w:eastAsia="Calibri" w:hAnsiTheme="minorHAnsi" w:cstheme="minorHAnsi"/>
          <w:spacing w:val="1"/>
          <w:position w:val="-2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position w:val="-2"/>
          <w:sz w:val="22"/>
          <w:szCs w:val="22"/>
        </w:rPr>
        <w:t>F</w:t>
      </w:r>
    </w:p>
    <w:p w14:paraId="431B6BB8" w14:textId="77777777" w:rsidR="00472072" w:rsidRPr="008D419F" w:rsidRDefault="008D419F">
      <w:pPr>
        <w:spacing w:line="120" w:lineRule="exact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hAnsiTheme="minorHAnsi" w:cstheme="minorHAnsi"/>
          <w:sz w:val="22"/>
          <w:szCs w:val="22"/>
        </w:rPr>
        <w:br w:type="column"/>
      </w:r>
      <w:r w:rsidRPr="008D419F">
        <w:rPr>
          <w:rFonts w:asciiTheme="minorHAnsi" w:eastAsia="Calibri" w:hAnsiTheme="minorHAnsi" w:cstheme="minorHAnsi"/>
          <w:position w:val="2"/>
          <w:sz w:val="22"/>
          <w:szCs w:val="22"/>
        </w:rPr>
        <w:t>120</w:t>
      </w:r>
      <w:r w:rsidRPr="008D419F">
        <w:rPr>
          <w:rFonts w:asciiTheme="minorHAnsi" w:eastAsia="Calibri" w:hAnsiTheme="minorHAnsi" w:cstheme="minorHAnsi"/>
          <w:spacing w:val="-3"/>
          <w:position w:val="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position w:val="2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ys</w:t>
      </w:r>
      <w:r w:rsidRPr="008D419F">
        <w:rPr>
          <w:rFonts w:asciiTheme="minorHAnsi" w:eastAsia="Calibri" w:hAnsiTheme="minorHAnsi" w:cstheme="minorHAnsi"/>
          <w:position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5"/>
          <w:position w:val="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position w:val="2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position w:val="2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position w:val="2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2"/>
          <w:position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position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position w:val="2"/>
          <w:sz w:val="22"/>
          <w:szCs w:val="22"/>
        </w:rPr>
        <w:t>t</w:t>
      </w:r>
    </w:p>
    <w:p w14:paraId="0E004BB0" w14:textId="77777777" w:rsidR="00472072" w:rsidRPr="008D419F" w:rsidRDefault="008D419F">
      <w:pPr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sz w:val="22"/>
          <w:szCs w:val="22"/>
        </w:rPr>
        <w:t>Bir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3C644A3F" w14:textId="77777777" w:rsidR="00472072" w:rsidRPr="008D419F" w:rsidRDefault="008D419F">
      <w:pPr>
        <w:spacing w:line="200" w:lineRule="exact"/>
        <w:rPr>
          <w:rFonts w:asciiTheme="minorHAnsi" w:eastAsia="Calibri" w:hAnsiTheme="minorHAnsi" w:cstheme="minorHAnsi"/>
          <w:sz w:val="22"/>
          <w:szCs w:val="22"/>
        </w:rPr>
        <w:sectPr w:rsidR="00472072" w:rsidRPr="008D419F">
          <w:type w:val="continuous"/>
          <w:pgSz w:w="12240" w:h="15840"/>
          <w:pgMar w:top="1020" w:right="600" w:bottom="280" w:left="720" w:header="720" w:footer="720" w:gutter="0"/>
          <w:cols w:num="3" w:space="720" w:equalWidth="0">
            <w:col w:w="4710" w:space="1702"/>
            <w:col w:w="1269" w:space="966"/>
            <w:col w:w="2273"/>
          </w:cols>
        </w:sectPr>
      </w:pPr>
      <w:r w:rsidRPr="008D419F">
        <w:rPr>
          <w:rFonts w:asciiTheme="minorHAnsi" w:eastAsia="Calibri" w:hAnsiTheme="minorHAnsi" w:cstheme="minorHAnsi"/>
          <w:position w:val="-2"/>
          <w:sz w:val="22"/>
          <w:szCs w:val="22"/>
        </w:rPr>
        <w:t>B18</w:t>
      </w:r>
      <w:r w:rsidRPr="008D419F">
        <w:rPr>
          <w:rFonts w:asciiTheme="minorHAnsi" w:eastAsia="Calibri" w:hAnsiTheme="minorHAnsi" w:cstheme="minorHAnsi"/>
          <w:spacing w:val="-4"/>
          <w:position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position w:val="-2"/>
          <w:sz w:val="22"/>
          <w:szCs w:val="22"/>
        </w:rPr>
        <w:t>6</w:t>
      </w:r>
      <w:r w:rsidRPr="008D419F">
        <w:rPr>
          <w:rFonts w:asciiTheme="minorHAnsi" w:eastAsia="Calibri" w:hAnsiTheme="minorHAnsi" w:cstheme="minorHAnsi"/>
          <w:spacing w:val="1"/>
          <w:position w:val="-2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position w:val="-2"/>
          <w:sz w:val="22"/>
          <w:szCs w:val="22"/>
        </w:rPr>
        <w:t>F</w:t>
      </w:r>
    </w:p>
    <w:p w14:paraId="6E812C46" w14:textId="5968241D" w:rsidR="00472072" w:rsidRPr="008D419F" w:rsidRDefault="008D419F">
      <w:pPr>
        <w:spacing w:line="220" w:lineRule="exact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D41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cti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 tr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ck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z w:val="22"/>
          <w:szCs w:val="22"/>
        </w:rPr>
        <w:t>or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ical</w:t>
      </w:r>
      <w:r w:rsidRPr="008D419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cts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rior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art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re</w:t>
      </w:r>
    </w:p>
    <w:p w14:paraId="6C8C6E04" w14:textId="77777777" w:rsidR="00472072" w:rsidRPr="008D419F" w:rsidRDefault="008D419F">
      <w:pPr>
        <w:spacing w:line="240" w:lineRule="exact"/>
        <w:ind w:left="550" w:right="-5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ur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at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rgo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is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rly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&amp;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62658191" w14:textId="77777777" w:rsidR="00472072" w:rsidRPr="008D419F" w:rsidRDefault="008D419F">
      <w:pPr>
        <w:tabs>
          <w:tab w:val="left" w:pos="540"/>
        </w:tabs>
        <w:spacing w:before="6"/>
        <w:ind w:left="550" w:right="144" w:hanging="36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></w:t>
      </w:r>
      <w:r w:rsidRPr="008D419F">
        <w:rPr>
          <w:rFonts w:asciiTheme="minorHAnsi" w:eastAsia="Segoe MDL2 Assets" w:hAnsiTheme="minorHAnsi" w:cstheme="minorHAnsi"/>
          <w:sz w:val="22"/>
          <w:szCs w:val="22"/>
        </w:rPr>
        <w:tab/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upp</w:t>
      </w:r>
      <w:r w:rsidRPr="008D419F">
        <w:rPr>
          <w:rFonts w:asciiTheme="minorHAnsi" w:eastAsia="Calibri" w:hAnsiTheme="minorHAnsi" w:cstheme="minorHAnsi"/>
          <w:sz w:val="22"/>
          <w:szCs w:val="22"/>
        </w:rPr>
        <w:t>orti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ware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sh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flo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af</w:t>
      </w:r>
      <w:r w:rsidRPr="008D419F">
        <w:rPr>
          <w:rFonts w:asciiTheme="minorHAnsi" w:eastAsia="Calibri" w:hAnsiTheme="minorHAnsi" w:cstheme="minorHAnsi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n 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D419F">
        <w:rPr>
          <w:rFonts w:asciiTheme="minorHAnsi" w:eastAsia="Calibri" w:hAnsiTheme="minorHAnsi" w:cstheme="minorHAnsi"/>
          <w:sz w:val="22"/>
          <w:szCs w:val="22"/>
        </w:rPr>
        <w:t>ir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B288A17" w14:textId="77777777" w:rsidR="00472072" w:rsidRPr="008D419F" w:rsidRDefault="008D419F">
      <w:pPr>
        <w:spacing w:before="3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D419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ti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ll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D419F">
        <w:rPr>
          <w:rFonts w:asciiTheme="minorHAnsi" w:eastAsia="Calibri" w:hAnsiTheme="minorHAnsi" w:cstheme="minorHAnsi"/>
          <w:sz w:val="22"/>
          <w:szCs w:val="22"/>
        </w:rPr>
        <w:t>ary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adm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ti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z w:val="22"/>
          <w:szCs w:val="22"/>
        </w:rPr>
        <w:t>or</w:t>
      </w:r>
      <w:r w:rsidRPr="008D419F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D467C36" w14:textId="77777777" w:rsidR="00472072" w:rsidRPr="008D419F" w:rsidRDefault="008D419F">
      <w:pPr>
        <w:spacing w:before="7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D419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z w:val="22"/>
          <w:szCs w:val="22"/>
        </w:rPr>
        <w:t>ility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ad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ma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&amp;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z w:val="22"/>
          <w:szCs w:val="22"/>
        </w:rPr>
        <w:t>ollow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ign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ls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 lo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cr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w.</w:t>
      </w:r>
    </w:p>
    <w:p w14:paraId="6417CDCD" w14:textId="77777777" w:rsidR="00472072" w:rsidRPr="008D419F" w:rsidRDefault="008D419F">
      <w:pPr>
        <w:spacing w:before="4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D419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Filling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in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ck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ction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D419F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003F156E" w14:textId="77777777" w:rsidR="00472072" w:rsidRPr="008D419F" w:rsidRDefault="008D419F">
      <w:pPr>
        <w:spacing w:before="4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D419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Following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z w:val="22"/>
          <w:szCs w:val="22"/>
        </w:rPr>
        <w:t>SO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D419F">
        <w:rPr>
          <w:rFonts w:asciiTheme="minorHAnsi" w:eastAsia="Calibri" w:hAnsiTheme="minorHAnsi" w:cstheme="minorHAnsi"/>
          <w:sz w:val="22"/>
          <w:szCs w:val="22"/>
        </w:rPr>
        <w:t>ali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rati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F25DC47" w14:textId="77777777" w:rsidR="00472072" w:rsidRPr="008D419F" w:rsidRDefault="008D419F">
      <w:pPr>
        <w:spacing w:before="30"/>
        <w:ind w:left="31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hAnsiTheme="minorHAnsi" w:cstheme="minorHAnsi"/>
          <w:sz w:val="22"/>
          <w:szCs w:val="22"/>
        </w:rPr>
        <w:br w:type="column"/>
      </w:r>
      <w:hyperlink r:id="rId5">
        <w:r w:rsidRPr="008D419F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8D419F">
          <w:rPr>
            <w:rFonts w:asciiTheme="minorHAnsi" w:eastAsia="Calibri" w:hAnsiTheme="minorHAnsi" w:cstheme="minorHAnsi"/>
            <w:spacing w:val="-1"/>
            <w:sz w:val="22"/>
            <w:szCs w:val="22"/>
          </w:rPr>
          <w:t>f</w:t>
        </w:r>
        <w:r w:rsidRPr="008D419F">
          <w:rPr>
            <w:rFonts w:asciiTheme="minorHAnsi" w:eastAsia="Calibri" w:hAnsiTheme="minorHAnsi" w:cstheme="minorHAnsi"/>
            <w:sz w:val="22"/>
            <w:szCs w:val="22"/>
          </w:rPr>
          <w:t>o@d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</w:rPr>
          <w:t>ay</w:t>
        </w:r>
        <w:r w:rsidRPr="008D419F">
          <w:rPr>
            <w:rFonts w:asciiTheme="minorHAnsi" w:eastAsia="Calibri" w:hAnsiTheme="minorHAnsi" w:cstheme="minorHAnsi"/>
            <w:sz w:val="22"/>
            <w:szCs w:val="22"/>
          </w:rPr>
          <w:t>j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</w:rPr>
          <w:t>ob</w:t>
        </w:r>
        <w:r w:rsidRPr="008D419F">
          <w:rPr>
            <w:rFonts w:asciiTheme="minorHAnsi" w:eastAsia="Calibri" w:hAnsiTheme="minorHAnsi" w:cstheme="minorHAnsi"/>
            <w:sz w:val="22"/>
            <w:szCs w:val="22"/>
          </w:rPr>
          <w:t>.com</w:t>
        </w:r>
      </w:hyperlink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                </w:t>
      </w:r>
      <w:r w:rsidRPr="008D419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hyperlink r:id="rId6">
        <w:r w:rsidRPr="008D419F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8D419F">
          <w:rPr>
            <w:rFonts w:asciiTheme="minorHAnsi" w:eastAsia="Calibri" w:hAnsiTheme="minorHAnsi" w:cstheme="minorHAnsi"/>
            <w:spacing w:val="-1"/>
            <w:sz w:val="22"/>
            <w:szCs w:val="22"/>
          </w:rPr>
          <w:t>f</w:t>
        </w:r>
        <w:r w:rsidRPr="008D419F">
          <w:rPr>
            <w:rFonts w:asciiTheme="minorHAnsi" w:eastAsia="Calibri" w:hAnsiTheme="minorHAnsi" w:cstheme="minorHAnsi"/>
            <w:sz w:val="22"/>
            <w:szCs w:val="22"/>
          </w:rPr>
          <w:t>o@d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</w:rPr>
          <w:t>ay</w:t>
        </w:r>
        <w:r w:rsidRPr="008D419F">
          <w:rPr>
            <w:rFonts w:asciiTheme="minorHAnsi" w:eastAsia="Calibri" w:hAnsiTheme="minorHAnsi" w:cstheme="minorHAnsi"/>
            <w:sz w:val="22"/>
            <w:szCs w:val="22"/>
          </w:rPr>
          <w:t>j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</w:rPr>
          <w:t>ob</w:t>
        </w:r>
        <w:r w:rsidRPr="008D419F">
          <w:rPr>
            <w:rFonts w:asciiTheme="minorHAnsi" w:eastAsia="Calibri" w:hAnsiTheme="minorHAnsi" w:cstheme="minorHAnsi"/>
            <w:sz w:val="22"/>
            <w:szCs w:val="22"/>
          </w:rPr>
          <w:t>.com</w:t>
        </w:r>
      </w:hyperlink>
    </w:p>
    <w:p w14:paraId="3A8055EE" w14:textId="77777777" w:rsidR="00472072" w:rsidRPr="008D419F" w:rsidRDefault="008D419F">
      <w:pPr>
        <w:spacing w:line="240" w:lineRule="exact"/>
        <w:ind w:left="31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sz w:val="22"/>
          <w:szCs w:val="22"/>
        </w:rPr>
        <w:t>0044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1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8D419F">
        <w:rPr>
          <w:rFonts w:asciiTheme="minorHAnsi" w:eastAsia="Calibri" w:hAnsiTheme="minorHAnsi" w:cstheme="minorHAnsi"/>
          <w:sz w:val="22"/>
          <w:szCs w:val="22"/>
        </w:rPr>
        <w:t>1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638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0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26             </w:t>
      </w:r>
      <w:r w:rsidRPr="008D419F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0044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1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8D419F">
        <w:rPr>
          <w:rFonts w:asciiTheme="minorHAnsi" w:eastAsia="Calibri" w:hAnsiTheme="minorHAnsi" w:cstheme="minorHAnsi"/>
          <w:sz w:val="22"/>
          <w:szCs w:val="22"/>
        </w:rPr>
        <w:t>1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638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0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8D419F">
        <w:rPr>
          <w:rFonts w:asciiTheme="minorHAnsi" w:eastAsia="Calibri" w:hAnsiTheme="minorHAnsi" w:cstheme="minorHAnsi"/>
          <w:sz w:val="22"/>
          <w:szCs w:val="22"/>
        </w:rPr>
        <w:t>26</w:t>
      </w:r>
    </w:p>
    <w:p w14:paraId="686D4DE7" w14:textId="77777777" w:rsidR="00472072" w:rsidRPr="008D419F" w:rsidRDefault="00472072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4527D0C" w14:textId="77777777" w:rsidR="00472072" w:rsidRPr="008D419F" w:rsidRDefault="0047207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93FEF1" w14:textId="77777777" w:rsidR="00472072" w:rsidRPr="008D419F" w:rsidRDefault="008D419F">
      <w:pPr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b/>
          <w:sz w:val="22"/>
          <w:szCs w:val="22"/>
        </w:rPr>
        <w:t>CONT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ILS</w:t>
      </w:r>
    </w:p>
    <w:p w14:paraId="67A82543" w14:textId="77777777" w:rsidR="00472072" w:rsidRPr="008D419F" w:rsidRDefault="008D419F">
      <w:pPr>
        <w:spacing w:before="36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ce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Fr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38AA60A5" w14:textId="77777777" w:rsidR="00472072" w:rsidRPr="008D419F" w:rsidRDefault="008D419F">
      <w:pPr>
        <w:spacing w:before="36" w:line="278" w:lineRule="auto"/>
        <w:ind w:right="579"/>
        <w:rPr>
          <w:rFonts w:asciiTheme="minorHAnsi" w:eastAsia="Calibri" w:hAnsiTheme="minorHAnsi" w:cstheme="minorHAnsi"/>
          <w:sz w:val="22"/>
          <w:szCs w:val="22"/>
        </w:rPr>
        <w:sectPr w:rsidR="00472072" w:rsidRPr="008D419F">
          <w:type w:val="continuous"/>
          <w:pgSz w:w="12240" w:h="15840"/>
          <w:pgMar w:top="1020" w:right="600" w:bottom="280" w:left="720" w:header="720" w:footer="720" w:gutter="0"/>
          <w:cols w:num="2" w:space="720" w:equalWidth="0">
            <w:col w:w="5488" w:space="893"/>
            <w:col w:w="4539"/>
          </w:cols>
        </w:sectPr>
      </w:pPr>
      <w:r w:rsidRPr="008D419F">
        <w:rPr>
          <w:rFonts w:asciiTheme="minorHAnsi" w:eastAsia="Calibri" w:hAnsiTheme="minorHAnsi" w:cstheme="minorHAnsi"/>
          <w:sz w:val="22"/>
          <w:szCs w:val="22"/>
        </w:rPr>
        <w:t>Da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z w:val="22"/>
          <w:szCs w:val="22"/>
        </w:rPr>
        <w:t>j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,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120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Bi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am</w:t>
      </w:r>
      <w:r w:rsidRPr="008D419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8D419F">
        <w:rPr>
          <w:rFonts w:asciiTheme="minorHAnsi" w:eastAsia="Calibri" w:hAnsiTheme="minorHAnsi" w:cstheme="minorHAnsi"/>
          <w:sz w:val="22"/>
          <w:szCs w:val="22"/>
        </w:rPr>
        <w:t>8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6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: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00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8D419F">
        <w:rPr>
          <w:rFonts w:asciiTheme="minorHAnsi" w:eastAsia="Calibri" w:hAnsiTheme="minorHAnsi" w:cstheme="minorHAnsi"/>
          <w:sz w:val="22"/>
          <w:szCs w:val="22"/>
        </w:rPr>
        <w:t>4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121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8D419F">
        <w:rPr>
          <w:rFonts w:asciiTheme="minorHAnsi" w:eastAsia="Calibri" w:hAnsiTheme="minorHAnsi" w:cstheme="minorHAnsi"/>
          <w:sz w:val="22"/>
          <w:szCs w:val="22"/>
        </w:rPr>
        <w:t>38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00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8D419F">
        <w:rPr>
          <w:rFonts w:asciiTheme="minorHAnsi" w:eastAsia="Calibri" w:hAnsiTheme="minorHAnsi" w:cstheme="minorHAnsi"/>
          <w:sz w:val="22"/>
          <w:szCs w:val="22"/>
        </w:rPr>
        <w:t>6</w:t>
      </w:r>
      <w:r w:rsidRPr="008D419F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-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: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7">
        <w:r w:rsidRPr="008D419F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</w:rPr>
          <w:t>nf</w:t>
        </w:r>
        <w:r w:rsidRPr="008D419F">
          <w:rPr>
            <w:rFonts w:asciiTheme="minorHAnsi" w:eastAsia="Calibri" w:hAnsiTheme="minorHAnsi" w:cstheme="minorHAnsi"/>
            <w:sz w:val="22"/>
            <w:szCs w:val="22"/>
          </w:rPr>
          <w:t>o@d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</w:rPr>
          <w:t>ay</w:t>
        </w:r>
        <w:r w:rsidRPr="008D419F">
          <w:rPr>
            <w:rFonts w:asciiTheme="minorHAnsi" w:eastAsia="Calibri" w:hAnsiTheme="minorHAnsi" w:cstheme="minorHAnsi"/>
            <w:sz w:val="22"/>
            <w:szCs w:val="22"/>
          </w:rPr>
          <w:t>j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</w:rPr>
          <w:t>ob</w:t>
        </w:r>
        <w:r w:rsidRPr="008D419F">
          <w:rPr>
            <w:rFonts w:asciiTheme="minorHAnsi" w:eastAsia="Calibri" w:hAnsiTheme="minorHAnsi" w:cstheme="minorHAnsi"/>
            <w:sz w:val="22"/>
            <w:szCs w:val="22"/>
          </w:rPr>
          <w:t>.com</w:t>
        </w:r>
      </w:hyperlink>
    </w:p>
    <w:p w14:paraId="7B4A6398" w14:textId="77777777" w:rsidR="00472072" w:rsidRPr="008D419F" w:rsidRDefault="008D419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  <w:r w:rsidRPr="008D419F">
        <w:rPr>
          <w:rFonts w:asciiTheme="minorHAnsi" w:hAnsiTheme="minorHAnsi" w:cstheme="minorHAnsi"/>
          <w:sz w:val="22"/>
          <w:szCs w:val="22"/>
        </w:rPr>
        <w:lastRenderedPageBreak/>
        <w:pict w14:anchorId="385FCEB6">
          <v:group id="_x0000_s1027" style="position:absolute;margin-left:57pt;margin-top:51pt;width:489.75pt;height:0;z-index:-251656704;mso-position-horizontal-relative:page;mso-position-vertical-relative:page" coordorigin="1140,1020" coordsize="9795,0">
            <v:shape id="_x0000_s1028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</w:p>
    <w:p w14:paraId="6FDBAD43" w14:textId="77777777" w:rsidR="00472072" w:rsidRPr="008D419F" w:rsidRDefault="008D419F">
      <w:pPr>
        <w:ind w:left="123"/>
        <w:rPr>
          <w:rFonts w:asciiTheme="minorHAnsi" w:hAnsiTheme="minorHAnsi" w:cstheme="minorHAnsi"/>
          <w:sz w:val="22"/>
          <w:szCs w:val="22"/>
        </w:rPr>
      </w:pPr>
      <w:r w:rsidRPr="008D419F">
        <w:rPr>
          <w:rFonts w:asciiTheme="minorHAnsi" w:hAnsiTheme="minorHAnsi" w:cstheme="minorHAnsi"/>
          <w:sz w:val="22"/>
          <w:szCs w:val="22"/>
        </w:rPr>
        <w:pict w14:anchorId="4E89E3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8" o:title=""/>
          </v:shape>
        </w:pict>
      </w:r>
    </w:p>
    <w:p w14:paraId="5992C4AC" w14:textId="77777777" w:rsidR="00472072" w:rsidRPr="008D419F" w:rsidRDefault="00472072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E8FD286" w14:textId="77777777" w:rsidR="00472072" w:rsidRPr="008D419F" w:rsidRDefault="008D419F">
      <w:pPr>
        <w:spacing w:before="15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8D419F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8D419F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8D419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8D419F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1E8C48EE" w14:textId="77777777" w:rsidR="00472072" w:rsidRPr="008D419F" w:rsidRDefault="00472072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6D69BD2" w14:textId="77777777" w:rsidR="00472072" w:rsidRPr="008D419F" w:rsidRDefault="008D419F">
      <w:pPr>
        <w:spacing w:line="276" w:lineRule="auto"/>
        <w:ind w:left="104" w:right="83"/>
        <w:rPr>
          <w:rFonts w:asciiTheme="minorHAnsi" w:eastAsia="Calibri" w:hAnsiTheme="minorHAnsi" w:cstheme="minorHAnsi"/>
          <w:sz w:val="22"/>
          <w:szCs w:val="22"/>
        </w:rPr>
      </w:pPr>
      <w:r w:rsidRPr="008D419F">
        <w:rPr>
          <w:rFonts w:asciiTheme="minorHAnsi" w:eastAsia="Calibri" w:hAnsiTheme="minorHAnsi" w:cstheme="minorHAnsi"/>
          <w:sz w:val="22"/>
          <w:szCs w:val="22"/>
        </w:rPr>
        <w:t>©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try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le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tr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ck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ri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42"/>
          <w:sz w:val="22"/>
          <w:szCs w:val="22"/>
        </w:rPr>
        <w:t xml:space="preserve"> </w:t>
      </w:r>
      <w:hyperlink r:id="rId9">
        <w:r w:rsidRPr="008D419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</w:t>
        </w:r>
        <w:r w:rsidRPr="008D419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es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um</w:t>
        </w:r>
        <w:r w:rsidRPr="008D419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8D419F">
          <w:rPr>
            <w:rFonts w:asciiTheme="minorHAnsi" w:eastAsia="Calibri" w:hAnsiTheme="minorHAnsi" w:cstheme="minorHAnsi"/>
            <w:spacing w:val="-8"/>
            <w:sz w:val="22"/>
            <w:szCs w:val="22"/>
            <w:u w:val="single" w:color="0000FF"/>
          </w:rPr>
          <w:t xml:space="preserve"> 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te</w:t>
        </w:r>
        <w:r w:rsidRPr="008D419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m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p</w:t>
        </w:r>
        <w:r w:rsidRPr="008D419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la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8D419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8D419F">
          <w:rPr>
            <w:rFonts w:asciiTheme="minorHAnsi" w:eastAsia="Calibri" w:hAnsiTheme="minorHAnsi" w:cstheme="minorHAnsi"/>
            <w:spacing w:val="-5"/>
            <w:sz w:val="22"/>
            <w:szCs w:val="22"/>
          </w:rPr>
          <w:t xml:space="preserve"> </w:t>
        </w:r>
        <w:r w:rsidRPr="008D419F">
          <w:rPr>
            <w:rFonts w:asciiTheme="minorHAnsi" w:eastAsia="Calibri" w:hAnsiTheme="minorHAnsi" w:cstheme="minorHAnsi"/>
            <w:sz w:val="22"/>
            <w:szCs w:val="22"/>
          </w:rPr>
          <w:t>is</w:t>
        </w:r>
      </w:hyperlink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z w:val="22"/>
          <w:szCs w:val="22"/>
        </w:rPr>
        <w:t>ight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ay</w:t>
      </w:r>
      <w:r w:rsidRPr="008D419F">
        <w:rPr>
          <w:rFonts w:asciiTheme="minorHAnsi" w:eastAsia="Calibri" w:hAnsiTheme="minorHAnsi" w:cstheme="minorHAnsi"/>
          <w:sz w:val="22"/>
          <w:szCs w:val="22"/>
        </w:rPr>
        <w:t>j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z w:val="22"/>
          <w:szCs w:val="22"/>
        </w:rPr>
        <w:t>td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2012.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Jo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kers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ay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lo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D419F">
        <w:rPr>
          <w:rFonts w:asciiTheme="minorHAnsi" w:eastAsia="Calibri" w:hAnsiTheme="minorHAnsi" w:cstheme="minorHAnsi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e 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is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exam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for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ir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al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lp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ir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e.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z w:val="22"/>
          <w:szCs w:val="22"/>
        </w:rPr>
        <w:t>ou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z w:val="22"/>
          <w:szCs w:val="22"/>
        </w:rPr>
        <w:t>re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lc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e to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li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k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to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D419F">
        <w:rPr>
          <w:rFonts w:asciiTheme="minorHAnsi" w:eastAsia="Calibri" w:hAnsiTheme="minorHAnsi" w:cstheme="minorHAnsi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age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ite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42"/>
          <w:sz w:val="22"/>
          <w:szCs w:val="22"/>
        </w:rPr>
        <w:t xml:space="preserve"> </w:t>
      </w:r>
      <w:hyperlink r:id="rId10">
        <w:r w:rsidRPr="008D419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w</w:t>
        </w:r>
        <w:r w:rsidRPr="008D419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8D419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8D419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8D419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8D419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8D419F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8D419F">
          <w:rPr>
            <w:rFonts w:asciiTheme="minorHAnsi" w:eastAsia="Calibri" w:hAnsiTheme="minorHAnsi" w:cstheme="minorHAnsi"/>
            <w:spacing w:val="-15"/>
            <w:sz w:val="22"/>
            <w:szCs w:val="22"/>
          </w:rPr>
          <w:t xml:space="preserve"> 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is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sa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ot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tri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D419F">
        <w:rPr>
          <w:rFonts w:asciiTheme="minorHAnsi" w:eastAsia="Calibri" w:hAnsiTheme="minorHAnsi" w:cstheme="minorHAnsi"/>
          <w:sz w:val="22"/>
          <w:szCs w:val="22"/>
        </w:rPr>
        <w:t>ted</w:t>
      </w:r>
      <w:r w:rsidRPr="008D419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D419F">
        <w:rPr>
          <w:rFonts w:asciiTheme="minorHAnsi" w:eastAsia="Calibri" w:hAnsiTheme="minorHAnsi" w:cstheme="minorHAnsi"/>
          <w:sz w:val="22"/>
          <w:szCs w:val="22"/>
        </w:rPr>
        <w:t>ail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D419F">
        <w:rPr>
          <w:rFonts w:asciiTheme="minorHAnsi" w:eastAsia="Calibri" w:hAnsiTheme="minorHAnsi" w:cstheme="minorHAnsi"/>
          <w:sz w:val="22"/>
          <w:szCs w:val="22"/>
        </w:rPr>
        <w:t>le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n ot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8D419F">
        <w:rPr>
          <w:rFonts w:asciiTheme="minorHAnsi" w:eastAsia="Calibri" w:hAnsiTheme="minorHAnsi" w:cstheme="minorHAnsi"/>
          <w:sz w:val="22"/>
          <w:szCs w:val="22"/>
        </w:rPr>
        <w:t>it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wit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rior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rm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D419F">
        <w:rPr>
          <w:rFonts w:asciiTheme="minorHAnsi" w:eastAsia="Calibri" w:hAnsiTheme="minorHAnsi" w:cstheme="minorHAnsi"/>
          <w:sz w:val="22"/>
          <w:szCs w:val="22"/>
        </w:rPr>
        <w:t>io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.</w:t>
      </w:r>
      <w:r w:rsidRPr="008D419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For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y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D419F">
        <w:rPr>
          <w:rFonts w:asciiTheme="minorHAnsi" w:eastAsia="Calibri" w:hAnsiTheme="minorHAnsi" w:cstheme="minorHAnsi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z w:val="22"/>
          <w:szCs w:val="22"/>
        </w:rPr>
        <w:t>la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D419F">
        <w:rPr>
          <w:rFonts w:asciiTheme="minorHAnsi" w:eastAsia="Calibri" w:hAnsiTheme="minorHAnsi" w:cstheme="minorHAnsi"/>
          <w:sz w:val="22"/>
          <w:szCs w:val="22"/>
        </w:rPr>
        <w:t>g</w:t>
      </w:r>
      <w:r w:rsidRPr="008D419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D419F">
        <w:rPr>
          <w:rFonts w:asciiTheme="minorHAnsi" w:eastAsia="Calibri" w:hAnsiTheme="minorHAnsi" w:cstheme="minorHAnsi"/>
          <w:sz w:val="22"/>
          <w:szCs w:val="22"/>
        </w:rPr>
        <w:t>f</w:t>
      </w:r>
      <w:r w:rsidRPr="008D419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D419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D419F">
        <w:rPr>
          <w:rFonts w:asciiTheme="minorHAnsi" w:eastAsia="Calibri" w:hAnsiTheme="minorHAnsi" w:cstheme="minorHAnsi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z w:val="22"/>
          <w:szCs w:val="22"/>
        </w:rPr>
        <w:t>r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la</w:t>
      </w:r>
      <w:r w:rsidRPr="008D419F">
        <w:rPr>
          <w:rFonts w:asciiTheme="minorHAnsi" w:eastAsia="Calibri" w:hAnsiTheme="minorHAnsi" w:cstheme="minorHAnsi"/>
          <w:spacing w:val="12"/>
          <w:sz w:val="22"/>
          <w:szCs w:val="22"/>
        </w:rPr>
        <w:t>t</w:t>
      </w:r>
      <w:r w:rsidRPr="008D419F">
        <w:rPr>
          <w:rFonts w:asciiTheme="minorHAnsi" w:eastAsia="Calibri" w:hAnsiTheme="minorHAnsi" w:cstheme="minorHAnsi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D419F">
        <w:rPr>
          <w:rFonts w:asciiTheme="minorHAnsi" w:eastAsia="Calibri" w:hAnsiTheme="minorHAnsi" w:cstheme="minorHAnsi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D419F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D419F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D419F">
        <w:rPr>
          <w:rFonts w:asciiTheme="minorHAnsi" w:eastAsia="Calibri" w:hAnsiTheme="minorHAnsi" w:cstheme="minorHAnsi"/>
          <w:sz w:val="22"/>
          <w:szCs w:val="22"/>
        </w:rPr>
        <w:t>ai</w:t>
      </w:r>
      <w:r w:rsidRPr="008D419F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8D419F">
        <w:rPr>
          <w:rFonts w:asciiTheme="minorHAnsi" w:eastAsia="Calibri" w:hAnsiTheme="minorHAnsi" w:cstheme="minorHAnsi"/>
          <w:sz w:val="22"/>
          <w:szCs w:val="22"/>
        </w:rPr>
        <w:t>:</w:t>
      </w:r>
      <w:r w:rsidRPr="008D419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hyperlink r:id="rId11">
        <w:r w:rsidRPr="008D419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8D419F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8D419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o@d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ay</w:t>
        </w:r>
        <w:r w:rsidRPr="008D419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8D419F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8D419F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8D419F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472072" w:rsidRPr="008D419F">
      <w:pgSz w:w="12240" w:h="15840"/>
      <w:pgMar w:top="1280" w:right="13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D0FA3"/>
    <w:multiLevelType w:val="multilevel"/>
    <w:tmpl w:val="1590B0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072"/>
    <w:rsid w:val="00472072"/>
    <w:rsid w:val="008D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78B107CE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dayjob.com" TargetMode="External"/><Relationship Id="rId11" Type="http://schemas.openxmlformats.org/officeDocument/2006/relationships/hyperlink" Target="mailto:info@dayjob.com" TargetMode="External"/><Relationship Id="rId5" Type="http://schemas.openxmlformats.org/officeDocument/2006/relationships/hyperlink" Target="mailto:info@dayjob.com" TargetMode="External"/><Relationship Id="rId10" Type="http://schemas.openxmlformats.org/officeDocument/2006/relationships/hyperlink" Target="http://www.dayjob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yjob.com/content/resume-templates-326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2021-05-19T14:09:00Z</dcterms:created>
  <dcterms:modified xsi:type="dcterms:W3CDTF">2021-05-19T14:10:00Z</dcterms:modified>
</cp:coreProperties>
</file>